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8806706" w14:textId="4F0E2F56" w:rsidR="0083259C" w:rsidRPr="007B6A1E" w:rsidRDefault="0083259C" w:rsidP="0083259C">
      <w:pPr>
        <w:suppressAutoHyphens w:val="0"/>
        <w:contextualSpacing/>
        <w:jc w:val="both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1.</w:t>
      </w:r>
      <w:r w:rsidR="002D3ACA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32F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7</w:t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 do SWZ</w:t>
      </w:r>
    </w:p>
    <w:p w14:paraId="00FD23C1" w14:textId="77777777" w:rsidR="0083259C" w:rsidRPr="0083259C" w:rsidRDefault="0083259C" w:rsidP="0081577D">
      <w:pPr>
        <w:suppressAutoHyphens w:val="0"/>
        <w:spacing w:before="480" w:after="480"/>
        <w:ind w:hanging="142"/>
        <w:jc w:val="both"/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</w:pPr>
      <w:r w:rsidRPr="0083259C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>OŚWIADCZENIE SKŁADANE WRAZ Z OFERTĄ</w:t>
      </w:r>
    </w:p>
    <w:p w14:paraId="0A515D09" w14:textId="77777777" w:rsidR="0083259C" w:rsidRPr="0012528E" w:rsidRDefault="0083259C" w:rsidP="0081577D">
      <w:pPr>
        <w:suppressAutoHyphens w:val="0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0" w:name="_Hlk66794267"/>
      <w:r w:rsidRPr="007B6A1E">
        <w:rPr>
          <w:rFonts w:asciiTheme="minorHAnsi" w:hAnsiTheme="minorHAnsi" w:cstheme="minorHAnsi"/>
          <w:b/>
          <w:sz w:val="22"/>
          <w:szCs w:val="22"/>
          <w:lang w:eastAsia="pl-PL"/>
        </w:rPr>
        <w:t>Wykonawca:</w:t>
      </w:r>
    </w:p>
    <w:p w14:paraId="6E6AE567" w14:textId="57459442" w:rsidR="0083259C" w:rsidRPr="0012528E" w:rsidRDefault="0083259C" w:rsidP="0083259C">
      <w:pPr>
        <w:suppressAutoHyphens w:val="0"/>
        <w:spacing w:before="100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</w:t>
      </w:r>
      <w:r w:rsidR="00EA6FF0">
        <w:rPr>
          <w:rFonts w:asciiTheme="minorHAnsi" w:hAnsiTheme="minorHAnsi" w:cstheme="minorHAnsi"/>
          <w:sz w:val="22"/>
          <w:szCs w:val="22"/>
          <w:lang w:eastAsia="pl-PL"/>
        </w:rPr>
        <w:t>…</w:t>
      </w:r>
      <w:r>
        <w:rPr>
          <w:rFonts w:asciiTheme="minorHAnsi" w:hAnsiTheme="minorHAnsi" w:cstheme="minorHAnsi"/>
          <w:sz w:val="22"/>
          <w:szCs w:val="22"/>
          <w:lang w:eastAsia="pl-PL"/>
        </w:rPr>
        <w:t>..</w:t>
      </w:r>
      <w:r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>(pełna nazwa/firma, adres)</w:t>
      </w:r>
      <w:bookmarkEnd w:id="0"/>
    </w:p>
    <w:p w14:paraId="253B1240" w14:textId="3017BD6D" w:rsidR="0083259C" w:rsidRPr="0081577D" w:rsidRDefault="002D4E3E" w:rsidP="002D4E3E">
      <w:pPr>
        <w:suppressAutoHyphens w:val="0"/>
        <w:spacing w:before="480" w:after="120" w:line="276" w:lineRule="auto"/>
        <w:ind w:right="11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B6A1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Oświadczenie wykonawców wspólnie ubiegających się o udzielenie zamówienia</w:t>
      </w:r>
      <w:r w:rsidR="0083259C" w:rsidRPr="007B6A1E">
        <w:rPr>
          <w:rFonts w:asciiTheme="minorHAnsi" w:eastAsia="EUAlbertina-Regular-Identity-H" w:hAnsiTheme="minorHAnsi" w:cstheme="minorHAnsi"/>
          <w:b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br/>
      </w:r>
      <w:r w:rsidR="0083259C" w:rsidRPr="0081577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składane na podstawie</w:t>
      </w:r>
      <w:r w:rsidR="0083259C" w:rsidRPr="002D4E3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83259C" w:rsidRPr="0081577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art. 117 ust. 4 ustawy </w:t>
      </w:r>
      <w:proofErr w:type="spellStart"/>
      <w:r w:rsidRPr="0081577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Pzp</w:t>
      </w:r>
      <w:proofErr w:type="spellEnd"/>
      <w:r w:rsidRPr="002D4E3E">
        <w:rPr>
          <w:rFonts w:asciiTheme="minorHAnsi" w:eastAsia="EUAlbertina-Regular-Identity-H" w:hAnsiTheme="minorHAnsi" w:cstheme="minorHAnsi"/>
          <w:b/>
          <w:bCs/>
          <w:sz w:val="22"/>
          <w:szCs w:val="22"/>
          <w:lang w:eastAsia="pl-PL"/>
        </w:rPr>
        <w:t>*</w:t>
      </w:r>
    </w:p>
    <w:p w14:paraId="6637E8BB" w14:textId="44FB1E05" w:rsidR="0083259C" w:rsidRPr="007B6A1E" w:rsidRDefault="0083259C" w:rsidP="0081577D">
      <w:pPr>
        <w:autoSpaceDE w:val="0"/>
        <w:spacing w:before="480" w:after="240"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sz w:val="22"/>
          <w:szCs w:val="22"/>
          <w:lang w:eastAsia="pl-PL"/>
        </w:rPr>
        <w:t>Przystępując do udziału w postępowaniu o udzielenie zamówienia publicznego na</w:t>
      </w:r>
      <w:r w:rsidRPr="007B6A1E">
        <w:rPr>
          <w:rFonts w:asciiTheme="minorHAnsi" w:hAnsiTheme="minorHAnsi" w:cstheme="minorHAnsi"/>
          <w:b/>
          <w:spacing w:val="-4"/>
          <w:sz w:val="22"/>
          <w:szCs w:val="22"/>
          <w:lang w:eastAsia="ar-SA"/>
        </w:rPr>
        <w:t xml:space="preserve">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EE7C93"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032F65"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oświadczam, które usługi wykonają poszczególni </w:t>
      </w:r>
      <w:r w:rsidR="00EE7C93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>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83259C" w:rsidRPr="007B6A1E" w14:paraId="5258455E" w14:textId="77777777" w:rsidTr="00BE5C61">
        <w:trPr>
          <w:trHeight w:val="503"/>
        </w:trPr>
        <w:tc>
          <w:tcPr>
            <w:tcW w:w="583" w:type="dxa"/>
            <w:shd w:val="clear" w:color="auto" w:fill="D9D9D9" w:themeFill="background1" w:themeFillShade="D9"/>
            <w:vAlign w:val="center"/>
          </w:tcPr>
          <w:p w14:paraId="2BEE55B9" w14:textId="7777777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102" w:type="dxa"/>
            <w:shd w:val="clear" w:color="auto" w:fill="D9D9D9" w:themeFill="background1" w:themeFillShade="D9"/>
            <w:vAlign w:val="center"/>
          </w:tcPr>
          <w:p w14:paraId="715B595E" w14:textId="53A9509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Nazwa </w:t>
            </w:r>
            <w:r w:rsidR="00EE7C9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</w:t>
            </w:r>
            <w:r w:rsidRPr="007B6A1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ykonawcy</w:t>
            </w:r>
          </w:p>
        </w:tc>
        <w:tc>
          <w:tcPr>
            <w:tcW w:w="5377" w:type="dxa"/>
            <w:shd w:val="clear" w:color="auto" w:fill="D9D9D9" w:themeFill="background1" w:themeFillShade="D9"/>
            <w:vAlign w:val="center"/>
          </w:tcPr>
          <w:p w14:paraId="58807012" w14:textId="7777777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Zakres usług</w:t>
            </w:r>
          </w:p>
        </w:tc>
      </w:tr>
      <w:tr w:rsidR="0083259C" w:rsidRPr="007B6A1E" w14:paraId="4AAD952B" w14:textId="77777777">
        <w:trPr>
          <w:trHeight w:val="516"/>
        </w:trPr>
        <w:tc>
          <w:tcPr>
            <w:tcW w:w="583" w:type="dxa"/>
            <w:vAlign w:val="center"/>
          </w:tcPr>
          <w:p w14:paraId="1F6A1765" w14:textId="7777777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02" w:type="dxa"/>
            <w:vAlign w:val="center"/>
          </w:tcPr>
          <w:p w14:paraId="441034EA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3CCAC9D4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83259C" w:rsidRPr="007B6A1E" w14:paraId="52BF5B8E" w14:textId="77777777">
        <w:trPr>
          <w:trHeight w:val="516"/>
        </w:trPr>
        <w:tc>
          <w:tcPr>
            <w:tcW w:w="583" w:type="dxa"/>
            <w:vAlign w:val="center"/>
          </w:tcPr>
          <w:p w14:paraId="00407395" w14:textId="7777777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102" w:type="dxa"/>
            <w:vAlign w:val="center"/>
          </w:tcPr>
          <w:p w14:paraId="439ED041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3EA81F23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83259C" w:rsidRPr="007B6A1E" w14:paraId="35242FA1" w14:textId="77777777">
        <w:trPr>
          <w:trHeight w:val="516"/>
        </w:trPr>
        <w:tc>
          <w:tcPr>
            <w:tcW w:w="583" w:type="dxa"/>
            <w:vAlign w:val="center"/>
          </w:tcPr>
          <w:p w14:paraId="12282843" w14:textId="77777777" w:rsidR="0083259C" w:rsidRPr="007B6A1E" w:rsidRDefault="008325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B6A1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02" w:type="dxa"/>
            <w:vAlign w:val="center"/>
          </w:tcPr>
          <w:p w14:paraId="299D455E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117AF560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83259C" w:rsidRPr="007B6A1E" w14:paraId="740128BA" w14:textId="77777777">
        <w:trPr>
          <w:trHeight w:val="516"/>
        </w:trPr>
        <w:tc>
          <w:tcPr>
            <w:tcW w:w="583" w:type="dxa"/>
            <w:vAlign w:val="center"/>
          </w:tcPr>
          <w:p w14:paraId="4843FF77" w14:textId="77FEFEC9" w:rsidR="0083259C" w:rsidRPr="007B6A1E" w:rsidRDefault="0011529C">
            <w:pPr>
              <w:suppressAutoHyphens w:val="0"/>
              <w:ind w:right="11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(</w:t>
            </w:r>
            <w:r w:rsidR="0083259C" w:rsidRPr="007B6A1E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102" w:type="dxa"/>
            <w:vAlign w:val="center"/>
          </w:tcPr>
          <w:p w14:paraId="73AC591C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35E3820E" w14:textId="77777777" w:rsidR="0083259C" w:rsidRPr="007B6A1E" w:rsidRDefault="0083259C">
            <w:pPr>
              <w:suppressAutoHyphens w:val="0"/>
              <w:ind w:right="11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6B845902" w14:textId="5E2134CE" w:rsidR="0083259C" w:rsidRPr="0012528E" w:rsidRDefault="0083259C" w:rsidP="0083259C">
      <w:pPr>
        <w:suppressAutoHyphens w:val="0"/>
        <w:spacing w:before="360" w:after="360"/>
        <w:ind w:right="11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* </w:t>
      </w:r>
      <w:r w:rsidR="002D4E3E" w:rsidRPr="002D4E3E">
        <w:rPr>
          <w:rFonts w:asciiTheme="minorHAnsi" w:hAnsiTheme="minorHAnsi" w:cstheme="minorHAnsi"/>
          <w:sz w:val="22"/>
          <w:szCs w:val="22"/>
          <w:lang w:eastAsia="pl-PL"/>
        </w:rPr>
        <w:t>S</w:t>
      </w:r>
      <w:r w:rsidRPr="002D4E3E">
        <w:rPr>
          <w:rFonts w:asciiTheme="minorHAnsi" w:hAnsiTheme="minorHAnsi" w:cstheme="minorHAnsi"/>
          <w:sz w:val="22"/>
          <w:szCs w:val="22"/>
          <w:lang w:eastAsia="pl-PL"/>
        </w:rPr>
        <w:t xml:space="preserve">kładają </w:t>
      </w:r>
      <w:r w:rsidRPr="0081577D">
        <w:rPr>
          <w:rFonts w:asciiTheme="minorHAnsi" w:hAnsiTheme="minorHAnsi" w:cstheme="minorHAnsi"/>
          <w:sz w:val="22"/>
          <w:szCs w:val="22"/>
          <w:lang w:eastAsia="pl-PL"/>
        </w:rPr>
        <w:t>wyłącznie</w:t>
      </w:r>
      <w:r w:rsidRPr="002D4E3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8300C6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Pr="002D4E3E">
        <w:rPr>
          <w:rFonts w:asciiTheme="minorHAnsi" w:hAnsiTheme="minorHAnsi" w:cstheme="minorHAnsi"/>
          <w:sz w:val="22"/>
          <w:szCs w:val="22"/>
          <w:lang w:eastAsia="pl-PL"/>
        </w:rPr>
        <w:t xml:space="preserve">ykonawcy </w:t>
      </w:r>
      <w:r w:rsidRPr="0081577D">
        <w:rPr>
          <w:rFonts w:asciiTheme="minorHAnsi" w:hAnsiTheme="minorHAnsi" w:cstheme="minorHAnsi"/>
          <w:sz w:val="22"/>
          <w:szCs w:val="22"/>
          <w:lang w:eastAsia="pl-PL"/>
        </w:rPr>
        <w:t>WSPÓLNIE UBIEGAJĄCY SIĘ O UDZIELENIE ZAMÓWIENIA</w:t>
      </w:r>
    </w:p>
    <w:p w14:paraId="56F813CA" w14:textId="1DD97653" w:rsidR="00096E6B" w:rsidRPr="00266297" w:rsidRDefault="0083259C" w:rsidP="000674FE">
      <w:pPr>
        <w:spacing w:before="100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elektronicznym</w:t>
      </w:r>
    </w:p>
    <w:sectPr w:rsidR="00096E6B" w:rsidRPr="00266297" w:rsidSect="000674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1418" w:left="1418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1" w:name="_Hlk40600549"/>
    <w:bookmarkStart w:id="2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674FE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7356B"/>
    <w:rsid w:val="00380D60"/>
    <w:rsid w:val="00383FF8"/>
    <w:rsid w:val="00392F35"/>
    <w:rsid w:val="003944E2"/>
    <w:rsid w:val="0039699C"/>
    <w:rsid w:val="003A06A4"/>
    <w:rsid w:val="003A1883"/>
    <w:rsid w:val="003A2A1A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C4DFD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932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2024-09-17T11:36:00Z</dcterms:created>
  <dcterms:modified xsi:type="dcterms:W3CDTF">2024-09-17T11:49:00Z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